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0DB94DFD"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C7687F" w:rsidRPr="0003043B">
        <w:rPr>
          <w:rFonts w:ascii="Calibri" w:eastAsia="Times New Roman" w:hAnsi="Calibri" w:cs="Calibri"/>
          <w:bCs w:val="0"/>
          <w:color w:val="auto"/>
          <w:szCs w:val="20"/>
        </w:rPr>
        <w:t>/</w:t>
      </w:r>
      <w:r w:rsidR="008A7D78" w:rsidRPr="0003043B">
        <w:rPr>
          <w:rFonts w:ascii="Calibri" w:eastAsia="Times New Roman" w:hAnsi="Calibri" w:cs="Calibri"/>
          <w:bCs w:val="0"/>
          <w:color w:val="auto"/>
          <w:szCs w:val="20"/>
        </w:rPr>
        <w:t>G</w:t>
      </w:r>
      <w:r w:rsidR="00C7687F" w:rsidRPr="0003043B">
        <w:rPr>
          <w:rFonts w:ascii="Calibri" w:eastAsia="Times New Roman" w:hAnsi="Calibri" w:cs="Calibri"/>
          <w:bCs w:val="0"/>
          <w:color w:val="auto"/>
          <w:szCs w:val="20"/>
        </w:rPr>
        <w:t>Z/</w:t>
      </w:r>
      <w:r w:rsidR="0003043B" w:rsidRPr="0003043B">
        <w:rPr>
          <w:rFonts w:cs="Calibri"/>
          <w:caps/>
          <w:color w:val="auto"/>
          <w:kern w:val="28"/>
        </w:rPr>
        <w:t>01017</w:t>
      </w:r>
      <w:r w:rsidR="00C7687F" w:rsidRPr="0003043B">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37D8C8B1"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w:t>
      </w:r>
      <w:r w:rsidRPr="00F84C8E">
        <w:rPr>
          <w:rFonts w:asciiTheme="minorHAnsi" w:eastAsia="Calibri" w:hAnsiTheme="minorHAnsi" w:cstheme="minorHAnsi"/>
          <w:szCs w:val="22"/>
          <w:lang w:eastAsia="pl-PL"/>
        </w:rPr>
        <w:t>złożoną w postępowaniu zakupowym prowadzonym w trybie przetargu nieograniczonego o nazwie</w:t>
      </w:r>
      <w:r w:rsidR="00335A7B" w:rsidRPr="00F84C8E">
        <w:rPr>
          <w:rFonts w:asciiTheme="minorHAnsi" w:eastAsia="Calibri" w:hAnsiTheme="minorHAnsi" w:cstheme="minorHAnsi"/>
          <w:szCs w:val="22"/>
          <w:lang w:eastAsia="pl-PL"/>
        </w:rPr>
        <w:t>:</w:t>
      </w:r>
      <w:r w:rsidRPr="00F84C8E">
        <w:rPr>
          <w:rFonts w:asciiTheme="minorHAnsi" w:eastAsia="Calibri" w:hAnsiTheme="minorHAnsi" w:cstheme="minorHAnsi"/>
          <w:szCs w:val="22"/>
          <w:lang w:eastAsia="pl-PL"/>
        </w:rPr>
        <w:t xml:space="preserve"> „</w:t>
      </w:r>
      <w:r w:rsidR="00CF607A" w:rsidRPr="00F84C8E">
        <w:rPr>
          <w:rFonts w:asciiTheme="minorHAnsi" w:eastAsia="Calibri" w:hAnsiTheme="minorHAnsi" w:cstheme="minorHAnsi"/>
          <w:b/>
          <w:bCs/>
          <w:i/>
          <w:szCs w:val="22"/>
          <w:lang w:eastAsia="pl-PL"/>
        </w:rPr>
        <w:t>Budowa przyłączy kablowych</w:t>
      </w:r>
      <w:r w:rsidR="00CF607A" w:rsidRPr="00CF607A">
        <w:rPr>
          <w:rFonts w:asciiTheme="minorHAnsi" w:eastAsia="Calibri" w:hAnsiTheme="minorHAnsi" w:cstheme="minorHAnsi"/>
          <w:b/>
          <w:bCs/>
          <w:i/>
          <w:szCs w:val="22"/>
          <w:lang w:eastAsia="pl-PL"/>
        </w:rPr>
        <w:t xml:space="preserve"> </w:t>
      </w:r>
      <w:proofErr w:type="spellStart"/>
      <w:r w:rsidR="00CF607A" w:rsidRPr="00CF607A">
        <w:rPr>
          <w:rFonts w:asciiTheme="minorHAnsi" w:eastAsia="Calibri" w:hAnsiTheme="minorHAnsi" w:cstheme="minorHAnsi"/>
          <w:b/>
          <w:bCs/>
          <w:i/>
          <w:szCs w:val="22"/>
          <w:lang w:eastAsia="pl-PL"/>
        </w:rPr>
        <w:t>nN</w:t>
      </w:r>
      <w:proofErr w:type="spellEnd"/>
      <w:r w:rsidR="00CF607A" w:rsidRPr="00CF607A">
        <w:rPr>
          <w:rFonts w:asciiTheme="minorHAnsi" w:eastAsia="Calibri" w:hAnsiTheme="minorHAnsi" w:cstheme="minorHAnsi"/>
          <w:b/>
          <w:bCs/>
          <w:i/>
          <w:szCs w:val="22"/>
          <w:lang w:eastAsia="pl-PL"/>
        </w:rPr>
        <w:t xml:space="preserve"> na terenie działania RE Stalowa Wola - 5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51F4E" w14:textId="77777777" w:rsidR="00616D20" w:rsidRDefault="00616D20" w:rsidP="004A302B">
      <w:pPr>
        <w:spacing w:line="240" w:lineRule="auto"/>
      </w:pPr>
      <w:r>
        <w:separator/>
      </w:r>
    </w:p>
  </w:endnote>
  <w:endnote w:type="continuationSeparator" w:id="0">
    <w:p w14:paraId="1B3D6F73" w14:textId="77777777" w:rsidR="00616D20" w:rsidRDefault="00616D2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89EA" w14:textId="77777777" w:rsidR="00616D20" w:rsidRDefault="00616D20" w:rsidP="004A302B">
      <w:pPr>
        <w:spacing w:line="240" w:lineRule="auto"/>
      </w:pPr>
      <w:r>
        <w:separator/>
      </w:r>
    </w:p>
  </w:footnote>
  <w:footnote w:type="continuationSeparator" w:id="0">
    <w:p w14:paraId="3D279EC9" w14:textId="77777777" w:rsidR="00616D20" w:rsidRDefault="00616D2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043B"/>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5E9B"/>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97BF0"/>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1FC5"/>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5032"/>
    <w:rsid w:val="005A65EF"/>
    <w:rsid w:val="005A6B74"/>
    <w:rsid w:val="005A7129"/>
    <w:rsid w:val="005A7783"/>
    <w:rsid w:val="005A7895"/>
    <w:rsid w:val="005B1C6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BEC"/>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D2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263"/>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11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6A3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07A"/>
    <w:rsid w:val="00CF6DCD"/>
    <w:rsid w:val="00D00395"/>
    <w:rsid w:val="00D03C01"/>
    <w:rsid w:val="00D04E35"/>
    <w:rsid w:val="00D054C9"/>
    <w:rsid w:val="00D066BC"/>
    <w:rsid w:val="00D06E24"/>
    <w:rsid w:val="00D072C7"/>
    <w:rsid w:val="00D07D6F"/>
    <w:rsid w:val="00D07E40"/>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DA6"/>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35A8"/>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4C8E"/>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POST/DYS/OR/GZ/01017/2026                         </dmsv2SWPP2ObjectNumber>
    <dmsv2SWPP2SumMD5 xmlns="http://schemas.microsoft.com/sharepoint/v3">f6906715a96d27bfc4b98a2bed40e38b</dmsv2SWPP2SumMD5>
    <dmsv2BaseMoved xmlns="http://schemas.microsoft.com/sharepoint/v3">false</dmsv2BaseMoved>
    <dmsv2BaseIsSensitive xmlns="http://schemas.microsoft.com/sharepoint/v3">true</dmsv2BaseIsSensitive>
    <dmsv2SWPP2IDSWPP2 xmlns="http://schemas.microsoft.com/sharepoint/v3">711320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24736753</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FJ3FSM7XJ42E-2144144896-9975</_dlc_DocId>
    <_dlc_DocIdUrl xmlns="a19cb1c7-c5c7-46d4-85ae-d83685407bba">
      <Url>https://swpp2.dms.gkpge.pl/sites/43/_layouts/15/DocIdRedir.aspx?ID=FJ3FSM7XJ42E-2144144896-9975</Url>
      <Description>FJ3FSM7XJ42E-2144144896-9975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B14E8EC1-C42F-4EF5-966E-DC5FF612480B}"/>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2200CFF-560A-41AE-AF5C-243330B43C82}">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2729</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5</cp:revision>
  <cp:lastPrinted>2020-02-27T07:25:00Z</cp:lastPrinted>
  <dcterms:created xsi:type="dcterms:W3CDTF">2026-03-19T07:35:00Z</dcterms:created>
  <dcterms:modified xsi:type="dcterms:W3CDTF">2026-03-25T11:46:00Z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0a7511e5-aafb-4412-a334-5d9ed93aaf9b</vt:lpwstr>
  </property>
</Properties>
</file>